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DA3AF2">
        <w:rPr>
          <w:rFonts w:ascii="Century Gothic" w:hAnsi="Century Gothic" w:cs="Century Gothic"/>
          <w:iCs/>
          <w:color w:val="000000"/>
          <w:sz w:val="20"/>
          <w:szCs w:val="20"/>
        </w:rPr>
        <w:t>6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393303" w:rsidRDefault="009D136E" w:rsidP="00393303">
      <w:pPr>
        <w:spacing w:line="276" w:lineRule="auto"/>
        <w:ind w:left="851" w:hanging="851"/>
        <w:jc w:val="both"/>
        <w:rPr>
          <w:rFonts w:asciiTheme="minorHAnsi" w:hAnsiTheme="minorHAnsi" w:cstheme="minorHAnsi"/>
          <w:b w:val="0"/>
          <w:kern w:val="2"/>
        </w:rPr>
      </w:pPr>
      <w:r>
        <w:rPr>
          <w:rFonts w:ascii="Century Gothic" w:hAnsi="Century Gothic" w:cs="Century Gothic"/>
          <w:sz w:val="20"/>
          <w:szCs w:val="20"/>
        </w:rPr>
        <w:t>Oggetto:</w:t>
      </w:r>
      <w:r>
        <w:rPr>
          <w:rFonts w:ascii="Century Gothic" w:hAnsi="Century Gothic" w:cs="Century Gothic"/>
          <w:b w:val="0"/>
          <w:sz w:val="20"/>
          <w:szCs w:val="20"/>
        </w:rPr>
        <w:t xml:space="preserve"> </w:t>
      </w:r>
      <w:r w:rsidR="00393303">
        <w:rPr>
          <w:rFonts w:asciiTheme="minorHAnsi" w:hAnsiTheme="minorHAnsi" w:cstheme="minorHAnsi"/>
          <w:b w:val="0"/>
        </w:rPr>
        <w:t>PSR CAMPANIA  2014 – 2020 - MISURA 19 –Sviluppo locale di tipo partecipativo – LEADER - Sottomisura 19.2 - Tipologia di intervento 19.2.1 “Strategia di Sviluppo Locale” -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62679A" w:rsidRPr="0062679A" w:rsidRDefault="0062679A" w:rsidP="00393303">
      <w:pPr>
        <w:spacing w:line="360" w:lineRule="auto"/>
        <w:ind w:left="993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393303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393303" w:rsidRDefault="00393303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bookmarkStart w:id="0" w:name="_GoBack"/>
      <w:bookmarkEnd w:id="0"/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870AB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870AB1" w:rsidRPr="00870AB1" w:rsidRDefault="00870AB1" w:rsidP="00870AB1">
      <w:pPr>
        <w:spacing w:line="276" w:lineRule="auto"/>
        <w:ind w:right="-1" w:hanging="11"/>
        <w:rPr>
          <w:rFonts w:cs="Arial"/>
          <w:kern w:val="0"/>
          <w:sz w:val="22"/>
          <w:szCs w:val="22"/>
          <w:lang w:eastAsia="en-US"/>
        </w:rPr>
      </w:pPr>
      <w:r w:rsidRPr="00870AB1">
        <w:rPr>
          <w:rFonts w:cs="Arial"/>
        </w:rPr>
        <w:t>Informativa trattamento dati personali</w:t>
      </w:r>
    </w:p>
    <w:p w:rsidR="00870AB1" w:rsidRPr="00870AB1" w:rsidRDefault="00870AB1" w:rsidP="00870AB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70AB1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25" w:rsidRDefault="00FF0425" w:rsidP="0000747B">
      <w:r>
        <w:separator/>
      </w:r>
    </w:p>
  </w:endnote>
  <w:endnote w:type="continuationSeparator" w:id="0">
    <w:p w:rsidR="00FF0425" w:rsidRDefault="00FF0425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25" w:rsidRDefault="00FF0425" w:rsidP="0000747B">
      <w:r>
        <w:separator/>
      </w:r>
    </w:p>
  </w:footnote>
  <w:footnote w:type="continuationSeparator" w:id="0">
    <w:p w:rsidR="00FF0425" w:rsidRDefault="00FF0425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2A2CF9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94592" behindDoc="0" locked="0" layoutInCell="1" allowOverlap="1" wp14:anchorId="0218111F" wp14:editId="70558BA7">
                <wp:simplePos x="0" y="0"/>
                <wp:positionH relativeFrom="column">
                  <wp:posOffset>4247515</wp:posOffset>
                </wp:positionH>
                <wp:positionV relativeFrom="paragraph">
                  <wp:posOffset>-76835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82304" behindDoc="0" locked="0" layoutInCell="1" allowOverlap="1" wp14:anchorId="2BDD2CD7" wp14:editId="5F0DEF99">
                <wp:simplePos x="0" y="0"/>
                <wp:positionH relativeFrom="column">
                  <wp:posOffset>4959985</wp:posOffset>
                </wp:positionH>
                <wp:positionV relativeFrom="paragraph">
                  <wp:posOffset>-181610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0" locked="0" layoutInCell="1" allowOverlap="1" wp14:anchorId="0C692A49" wp14:editId="3987DAAF">
                <wp:simplePos x="0" y="0"/>
                <wp:positionH relativeFrom="column">
                  <wp:posOffset>3418840</wp:posOffset>
                </wp:positionH>
                <wp:positionV relativeFrom="paragraph">
                  <wp:posOffset>-74930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03787C02" wp14:editId="403A01F0">
                <wp:simplePos x="0" y="0"/>
                <wp:positionH relativeFrom="column">
                  <wp:posOffset>2359660</wp:posOffset>
                </wp:positionH>
                <wp:positionV relativeFrom="paragraph">
                  <wp:posOffset>-76835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45440" behindDoc="0" locked="0" layoutInCell="1" allowOverlap="1" wp14:anchorId="5A4864E9" wp14:editId="26541A0F">
                <wp:simplePos x="0" y="0"/>
                <wp:positionH relativeFrom="column">
                  <wp:posOffset>1799590</wp:posOffset>
                </wp:positionH>
                <wp:positionV relativeFrom="paragraph">
                  <wp:posOffset>-74930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33152" behindDoc="0" locked="0" layoutInCell="1" allowOverlap="1" wp14:anchorId="771AB89B" wp14:editId="5728FB95">
                <wp:simplePos x="0" y="0"/>
                <wp:positionH relativeFrom="column">
                  <wp:posOffset>-97155</wp:posOffset>
                </wp:positionH>
                <wp:positionV relativeFrom="paragraph">
                  <wp:posOffset>-114935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34D34"/>
    <w:rsid w:val="001420EB"/>
    <w:rsid w:val="00181587"/>
    <w:rsid w:val="001979BB"/>
    <w:rsid w:val="001C6A2F"/>
    <w:rsid w:val="0021176B"/>
    <w:rsid w:val="00217411"/>
    <w:rsid w:val="0024124A"/>
    <w:rsid w:val="002644E1"/>
    <w:rsid w:val="00274A54"/>
    <w:rsid w:val="0028504A"/>
    <w:rsid w:val="002A2CF9"/>
    <w:rsid w:val="002A6E04"/>
    <w:rsid w:val="002B21AC"/>
    <w:rsid w:val="002B5AF1"/>
    <w:rsid w:val="002B667D"/>
    <w:rsid w:val="002C5418"/>
    <w:rsid w:val="00312015"/>
    <w:rsid w:val="00326272"/>
    <w:rsid w:val="0033356C"/>
    <w:rsid w:val="00342A8F"/>
    <w:rsid w:val="00393303"/>
    <w:rsid w:val="0039562D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F38C0"/>
    <w:rsid w:val="00804E72"/>
    <w:rsid w:val="00824591"/>
    <w:rsid w:val="00846C29"/>
    <w:rsid w:val="00870AB1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3AF2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C4760"/>
    <w:rsid w:val="00FF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A17DF-6097-4FF3-AA38-EFFA7EFA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16</cp:revision>
  <dcterms:created xsi:type="dcterms:W3CDTF">2018-06-05T09:37:00Z</dcterms:created>
  <dcterms:modified xsi:type="dcterms:W3CDTF">2018-12-13T10:14:00Z</dcterms:modified>
</cp:coreProperties>
</file>